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2AA4" w14:textId="44930318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A1132A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46494551"/>
      <w:r w:rsidRPr="00A1132A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23F3ADBF" w14:textId="5E7DD2D4" w:rsidR="001922CF" w:rsidRPr="000F46A4" w:rsidRDefault="001922CF" w:rsidP="001922CF">
      <w:pPr>
        <w:spacing w:before="225" w:after="225" w:line="240" w:lineRule="auto"/>
        <w:jc w:val="both"/>
        <w:rPr>
          <w:rFonts w:ascii="Arial" w:hAnsi="Arial" w:cs="Arial"/>
        </w:rPr>
      </w:pPr>
      <w:r w:rsidRPr="00A1132A">
        <w:rPr>
          <w:rFonts w:ascii="Arial" w:hAnsi="Arial" w:cs="Arial"/>
        </w:rPr>
        <w:t xml:space="preserve">Za javno naročilo </w:t>
      </w:r>
      <w:bookmarkStart w:id="2" w:name="_Hlk37874847"/>
      <w:r w:rsidR="00F6217B" w:rsidRPr="00A1132A">
        <w:rPr>
          <w:rFonts w:ascii="Arial" w:hAnsi="Arial" w:cs="Arial"/>
          <w:b/>
        </w:rPr>
        <w:t>»</w:t>
      </w:r>
      <w:r w:rsidR="00070B06" w:rsidRPr="00A1132A">
        <w:rPr>
          <w:rFonts w:ascii="Arial" w:hAnsi="Arial" w:cs="Arial"/>
          <w:b/>
        </w:rPr>
        <w:t>Obnova vodne in armaturne celice ter vhodnega portala vodohrana Šoštanj, 2. faza</w:t>
      </w:r>
      <w:r w:rsidR="00F6217B" w:rsidRPr="00A1132A">
        <w:rPr>
          <w:rFonts w:ascii="Arial" w:hAnsi="Arial" w:cs="Arial"/>
          <w:b/>
        </w:rPr>
        <w:t>«</w:t>
      </w:r>
      <w:bookmarkEnd w:id="2"/>
      <w:r w:rsidR="00471E44" w:rsidRPr="00A1132A">
        <w:rPr>
          <w:rFonts w:ascii="Arial" w:hAnsi="Arial" w:cs="Arial"/>
          <w:b/>
        </w:rPr>
        <w:t xml:space="preserve"> </w:t>
      </w:r>
      <w:r w:rsidRPr="00A1132A">
        <w:rPr>
          <w:rFonts w:ascii="Arial" w:hAnsi="Arial" w:cs="Arial"/>
        </w:rPr>
        <w:t>dajemo ponudbo</w:t>
      </w:r>
      <w:r w:rsidRPr="000F46A4">
        <w:rPr>
          <w:rFonts w:ascii="Arial" w:hAnsi="Arial" w:cs="Arial"/>
        </w:rPr>
        <w:t>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6A3C14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</w:rPr>
        <w:t>DDV se obračuna po trenutno veljavni zakonodaji.</w:t>
      </w:r>
    </w:p>
    <w:p w14:paraId="7E9BFC84" w14:textId="1EE841FD" w:rsidR="004A25C2" w:rsidRPr="006A3C14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  <w:bCs/>
        </w:rPr>
        <w:t xml:space="preserve">Cena je fiksna in nespremenljiva ves čas trajanja pogodbenih del. Izjavljamo, da je naša ponudba izdelana v skladu </w:t>
      </w:r>
      <w:r w:rsidR="00E7706D">
        <w:rPr>
          <w:rFonts w:ascii="Arial" w:hAnsi="Arial" w:cs="Arial"/>
          <w:bCs/>
        </w:rPr>
        <w:t>s p</w:t>
      </w:r>
      <w:r w:rsidRPr="006A3C14">
        <w:rPr>
          <w:rFonts w:ascii="Arial" w:hAnsi="Arial" w:cs="Arial"/>
          <w:bCs/>
        </w:rPr>
        <w:t>ogoji in navodili naročnika</w:t>
      </w:r>
      <w:r w:rsidR="00E7706D">
        <w:rPr>
          <w:rFonts w:ascii="Arial" w:hAnsi="Arial" w:cs="Arial"/>
          <w:bCs/>
        </w:rPr>
        <w:t xml:space="preserve"> določenih v dokumentaciji v zvezi z oddajo javnega naročila</w:t>
      </w:r>
      <w:r w:rsidRPr="006A3C14">
        <w:rPr>
          <w:rFonts w:ascii="Arial" w:hAnsi="Arial" w:cs="Arial"/>
          <w:bCs/>
        </w:rPr>
        <w:t>.</w:t>
      </w:r>
    </w:p>
    <w:p w14:paraId="59173934" w14:textId="1DA547B3" w:rsidR="004A25C2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p w14:paraId="1CA4A3D7" w14:textId="10738D38" w:rsidR="0068197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B5611">
        <w:rPr>
          <w:rFonts w:ascii="Arial" w:hAnsi="Arial" w:cs="Arial"/>
          <w:bCs/>
        </w:rPr>
        <w:t xml:space="preserve">Veljavnost ponudbe: _________________________________________ </w:t>
      </w:r>
      <w:r w:rsidRPr="00F625AB">
        <w:rPr>
          <w:rFonts w:ascii="Arial" w:hAnsi="Arial" w:cs="Arial"/>
          <w:bCs/>
          <w:sz w:val="20"/>
          <w:szCs w:val="20"/>
        </w:rPr>
        <w:t>(najmanj 1</w:t>
      </w:r>
      <w:r w:rsidR="00181C94">
        <w:rPr>
          <w:rFonts w:ascii="Arial" w:hAnsi="Arial" w:cs="Arial"/>
          <w:bCs/>
          <w:sz w:val="20"/>
          <w:szCs w:val="20"/>
        </w:rPr>
        <w:t>5</w:t>
      </w:r>
      <w:r w:rsidRPr="00F625A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B69EC42" w14:textId="77777777" w:rsidR="00F87901" w:rsidRPr="006A3C14" w:rsidRDefault="00F87901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4980" w:type="pct"/>
        <w:tblLook w:val="04A0" w:firstRow="1" w:lastRow="0" w:firstColumn="1" w:lastColumn="0" w:noHBand="0" w:noVBand="1"/>
      </w:tblPr>
      <w:tblGrid>
        <w:gridCol w:w="4277"/>
        <w:gridCol w:w="4757"/>
      </w:tblGrid>
      <w:tr w:rsidR="001922CF" w:rsidRPr="001B5611" w14:paraId="31AF60A1" w14:textId="77777777" w:rsidTr="00F87901">
        <w:trPr>
          <w:trHeight w:val="505"/>
        </w:trPr>
        <w:tc>
          <w:tcPr>
            <w:tcW w:w="2367" w:type="pct"/>
            <w:hideMark/>
          </w:tcPr>
          <w:p w14:paraId="5D0087E0" w14:textId="41C32B10" w:rsidR="001922CF" w:rsidRPr="001B5611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1B5611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1922CF" w:rsidRPr="001B5611" w14:paraId="06FD8615" w14:textId="77777777" w:rsidTr="00F87901">
        <w:trPr>
          <w:trHeight w:val="387"/>
        </w:trPr>
        <w:tc>
          <w:tcPr>
            <w:tcW w:w="2367" w:type="pct"/>
            <w:hideMark/>
          </w:tcPr>
          <w:p w14:paraId="7E8B9FE7" w14:textId="77777777" w:rsidR="001922CF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  <w:p w14:paraId="1FEE3BE7" w14:textId="77777777" w:rsidR="00F87901" w:rsidRDefault="00F87901" w:rsidP="00F87901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301ACB1E" w14:textId="4D826F22" w:rsidR="00F87901" w:rsidRPr="00F87901" w:rsidRDefault="00F87901" w:rsidP="00F879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14:paraId="0EEF1472" w14:textId="1A6E2B3C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41FC6912" w:rsidR="001922CF" w:rsidRPr="001B5611" w:rsidRDefault="00DE64D2" w:rsidP="00F87901">
            <w:pPr>
              <w:tabs>
                <w:tab w:val="right" w:pos="45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  <w:r w:rsidR="00F87901">
              <w:rPr>
                <w:rFonts w:ascii="Arial" w:hAnsi="Arial" w:cs="Arial"/>
                <w:position w:val="-2"/>
                <w:sz w:val="18"/>
                <w:szCs w:val="18"/>
              </w:rPr>
              <w:tab/>
            </w:r>
          </w:p>
        </w:tc>
      </w:tr>
    </w:tbl>
    <w:p w14:paraId="1005A4D5" w14:textId="56C17414" w:rsidR="0007387A" w:rsidRPr="006A3C14" w:rsidRDefault="0007387A" w:rsidP="00F87901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07387A" w:rsidRPr="006A3C14" w:rsidSect="00F87901">
      <w:footerReference w:type="default" r:id="rId11"/>
      <w:pgSz w:w="11906" w:h="16838"/>
      <w:pgMar w:top="1418" w:right="1418" w:bottom="1418" w:left="1418" w:header="567" w:footer="595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6ED3D" w14:textId="77777777" w:rsidR="002C30AE" w:rsidRDefault="002C30AE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2C30AE" w:rsidRDefault="002C30AE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98933" w14:textId="79DE6554" w:rsidR="002C30AE" w:rsidRPr="00E311CC" w:rsidRDefault="002C30AE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Pr="00E311CC">
      <w:rPr>
        <w:bCs/>
        <w:sz w:val="16"/>
        <w:szCs w:val="16"/>
      </w:rPr>
      <w:fldChar w:fldCharType="begin"/>
    </w:r>
    <w:r w:rsidRPr="00E311CC">
      <w:rPr>
        <w:bCs/>
        <w:sz w:val="16"/>
        <w:szCs w:val="16"/>
      </w:rPr>
      <w:instrText>PAGE</w:instrText>
    </w:r>
    <w:r w:rsidRPr="00E311CC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43</w:t>
    </w:r>
    <w:r w:rsidRPr="00E311CC">
      <w:rPr>
        <w:bCs/>
        <w:sz w:val="16"/>
        <w:szCs w:val="16"/>
      </w:rPr>
      <w:fldChar w:fldCharType="end"/>
    </w:r>
    <w:r w:rsidRPr="00E311CC">
      <w:rPr>
        <w:sz w:val="16"/>
        <w:szCs w:val="16"/>
      </w:rPr>
      <w:t xml:space="preserve"> od </w:t>
    </w:r>
    <w:r w:rsidR="00F87901">
      <w:rPr>
        <w:bCs/>
        <w:sz w:val="16"/>
        <w:szCs w:val="16"/>
      </w:rPr>
      <w:t>79</w:t>
    </w:r>
  </w:p>
  <w:p w14:paraId="6B012073" w14:textId="77777777" w:rsidR="002C30AE" w:rsidRDefault="002C30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99380" w14:textId="77777777" w:rsidR="002C30AE" w:rsidRDefault="002C30AE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2C30AE" w:rsidRDefault="002C30AE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6EF"/>
    <w:multiLevelType w:val="hybridMultilevel"/>
    <w:tmpl w:val="10DAE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B64746"/>
    <w:multiLevelType w:val="hybridMultilevel"/>
    <w:tmpl w:val="F96676D2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95561"/>
    <w:multiLevelType w:val="hybridMultilevel"/>
    <w:tmpl w:val="A87E68C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73E17"/>
    <w:multiLevelType w:val="hybridMultilevel"/>
    <w:tmpl w:val="810AE2A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2308352B"/>
    <w:multiLevelType w:val="hybridMultilevel"/>
    <w:tmpl w:val="0726BE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40BCF"/>
    <w:multiLevelType w:val="hybridMultilevel"/>
    <w:tmpl w:val="909E75E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149DB"/>
    <w:multiLevelType w:val="hybridMultilevel"/>
    <w:tmpl w:val="46662C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4229E"/>
    <w:multiLevelType w:val="hybridMultilevel"/>
    <w:tmpl w:val="8DFA5B3C"/>
    <w:lvl w:ilvl="0" w:tplc="DC2CFDC8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8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926E5"/>
    <w:multiLevelType w:val="hybridMultilevel"/>
    <w:tmpl w:val="841A5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8794A"/>
    <w:multiLevelType w:val="hybridMultilevel"/>
    <w:tmpl w:val="D44CF6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3010F"/>
    <w:multiLevelType w:val="hybridMultilevel"/>
    <w:tmpl w:val="5FC0E31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81EA9"/>
    <w:multiLevelType w:val="hybridMultilevel"/>
    <w:tmpl w:val="F1585C6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BF2CF0"/>
    <w:multiLevelType w:val="hybridMultilevel"/>
    <w:tmpl w:val="61F69C6A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121217"/>
    <w:multiLevelType w:val="hybridMultilevel"/>
    <w:tmpl w:val="72B881B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8533D3"/>
    <w:multiLevelType w:val="hybridMultilevel"/>
    <w:tmpl w:val="55AE7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876243"/>
    <w:multiLevelType w:val="hybridMultilevel"/>
    <w:tmpl w:val="D24ADEF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0"/>
  </w:num>
  <w:num w:numId="3">
    <w:abstractNumId w:val="25"/>
  </w:num>
  <w:num w:numId="4">
    <w:abstractNumId w:val="24"/>
  </w:num>
  <w:num w:numId="5">
    <w:abstractNumId w:val="7"/>
  </w:num>
  <w:num w:numId="6">
    <w:abstractNumId w:val="12"/>
  </w:num>
  <w:num w:numId="7">
    <w:abstractNumId w:val="33"/>
  </w:num>
  <w:num w:numId="8">
    <w:abstractNumId w:val="3"/>
  </w:num>
  <w:num w:numId="9">
    <w:abstractNumId w:val="17"/>
  </w:num>
  <w:num w:numId="10">
    <w:abstractNumId w:val="27"/>
  </w:num>
  <w:num w:numId="11">
    <w:abstractNumId w:val="29"/>
  </w:num>
  <w:num w:numId="12">
    <w:abstractNumId w:val="50"/>
  </w:num>
  <w:num w:numId="13">
    <w:abstractNumId w:val="51"/>
  </w:num>
  <w:num w:numId="14">
    <w:abstractNumId w:val="49"/>
  </w:num>
  <w:num w:numId="15">
    <w:abstractNumId w:val="32"/>
  </w:num>
  <w:num w:numId="16">
    <w:abstractNumId w:val="16"/>
  </w:num>
  <w:num w:numId="17">
    <w:abstractNumId w:val="4"/>
  </w:num>
  <w:num w:numId="18">
    <w:abstractNumId w:val="48"/>
  </w:num>
  <w:num w:numId="19">
    <w:abstractNumId w:val="14"/>
  </w:num>
  <w:num w:numId="20">
    <w:abstractNumId w:val="28"/>
  </w:num>
  <w:num w:numId="21">
    <w:abstractNumId w:val="26"/>
  </w:num>
  <w:num w:numId="22">
    <w:abstractNumId w:val="8"/>
  </w:num>
  <w:num w:numId="23">
    <w:abstractNumId w:val="2"/>
  </w:num>
  <w:num w:numId="24">
    <w:abstractNumId w:val="19"/>
  </w:num>
  <w:num w:numId="25">
    <w:abstractNumId w:val="10"/>
  </w:num>
  <w:num w:numId="26">
    <w:abstractNumId w:val="41"/>
  </w:num>
  <w:num w:numId="27">
    <w:abstractNumId w:val="0"/>
  </w:num>
  <w:num w:numId="28">
    <w:abstractNumId w:val="44"/>
  </w:num>
  <w:num w:numId="29">
    <w:abstractNumId w:val="23"/>
  </w:num>
  <w:num w:numId="30">
    <w:abstractNumId w:val="34"/>
  </w:num>
  <w:num w:numId="31">
    <w:abstractNumId w:val="46"/>
  </w:num>
  <w:num w:numId="32">
    <w:abstractNumId w:val="47"/>
  </w:num>
  <w:num w:numId="33">
    <w:abstractNumId w:val="31"/>
  </w:num>
  <w:num w:numId="34">
    <w:abstractNumId w:val="39"/>
  </w:num>
  <w:num w:numId="35">
    <w:abstractNumId w:val="42"/>
  </w:num>
  <w:num w:numId="36">
    <w:abstractNumId w:val="1"/>
  </w:num>
  <w:num w:numId="37">
    <w:abstractNumId w:val="43"/>
  </w:num>
  <w:num w:numId="38">
    <w:abstractNumId w:val="5"/>
  </w:num>
  <w:num w:numId="39">
    <w:abstractNumId w:val="22"/>
  </w:num>
  <w:num w:numId="40">
    <w:abstractNumId w:val="38"/>
  </w:num>
  <w:num w:numId="41">
    <w:abstractNumId w:val="21"/>
  </w:num>
  <w:num w:numId="42">
    <w:abstractNumId w:val="52"/>
  </w:num>
  <w:num w:numId="43">
    <w:abstractNumId w:val="35"/>
  </w:num>
  <w:num w:numId="44">
    <w:abstractNumId w:val="9"/>
  </w:num>
  <w:num w:numId="45">
    <w:abstractNumId w:val="11"/>
  </w:num>
  <w:num w:numId="46">
    <w:abstractNumId w:val="37"/>
  </w:num>
  <w:num w:numId="47">
    <w:abstractNumId w:val="36"/>
  </w:num>
  <w:num w:numId="48">
    <w:abstractNumId w:val="53"/>
  </w:num>
  <w:num w:numId="49">
    <w:abstractNumId w:val="13"/>
  </w:num>
  <w:num w:numId="50">
    <w:abstractNumId w:val="40"/>
  </w:num>
  <w:num w:numId="51">
    <w:abstractNumId w:val="45"/>
  </w:num>
  <w:num w:numId="52">
    <w:abstractNumId w:val="15"/>
  </w:num>
  <w:num w:numId="53">
    <w:abstractNumId w:val="52"/>
  </w:num>
  <w:num w:numId="54">
    <w:abstractNumId w:val="6"/>
  </w:num>
  <w:num w:numId="55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4E0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526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0B06"/>
    <w:rsid w:val="000720BD"/>
    <w:rsid w:val="000722EB"/>
    <w:rsid w:val="00072682"/>
    <w:rsid w:val="00073542"/>
    <w:rsid w:val="0007387A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64FE"/>
    <w:rsid w:val="00096B02"/>
    <w:rsid w:val="00097F4A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671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1226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8CA"/>
    <w:rsid w:val="00146C5C"/>
    <w:rsid w:val="00147514"/>
    <w:rsid w:val="00151227"/>
    <w:rsid w:val="0015206C"/>
    <w:rsid w:val="00152070"/>
    <w:rsid w:val="00153664"/>
    <w:rsid w:val="00154442"/>
    <w:rsid w:val="00155182"/>
    <w:rsid w:val="00155592"/>
    <w:rsid w:val="00155E75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5544"/>
    <w:rsid w:val="00166943"/>
    <w:rsid w:val="00166B1D"/>
    <w:rsid w:val="00166DD4"/>
    <w:rsid w:val="0017118A"/>
    <w:rsid w:val="001716F6"/>
    <w:rsid w:val="00171AB5"/>
    <w:rsid w:val="0017254F"/>
    <w:rsid w:val="0017280B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7981"/>
    <w:rsid w:val="00187CA0"/>
    <w:rsid w:val="001922CF"/>
    <w:rsid w:val="00192B56"/>
    <w:rsid w:val="001936B6"/>
    <w:rsid w:val="001936F8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F20"/>
    <w:rsid w:val="002251D3"/>
    <w:rsid w:val="00226477"/>
    <w:rsid w:val="00226B3F"/>
    <w:rsid w:val="00230ACE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FE9"/>
    <w:rsid w:val="002A25E3"/>
    <w:rsid w:val="002A2A85"/>
    <w:rsid w:val="002A2D97"/>
    <w:rsid w:val="002A2F09"/>
    <w:rsid w:val="002A2F78"/>
    <w:rsid w:val="002A3EE6"/>
    <w:rsid w:val="002A44CB"/>
    <w:rsid w:val="002A537E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0AE"/>
    <w:rsid w:val="002C362B"/>
    <w:rsid w:val="002C456A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1617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969"/>
    <w:rsid w:val="003E1F3D"/>
    <w:rsid w:val="003E1F84"/>
    <w:rsid w:val="003E27DA"/>
    <w:rsid w:val="003E3B6D"/>
    <w:rsid w:val="003E3D88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4421"/>
    <w:rsid w:val="004549B8"/>
    <w:rsid w:val="004551A3"/>
    <w:rsid w:val="004556D9"/>
    <w:rsid w:val="004573FF"/>
    <w:rsid w:val="00457D4E"/>
    <w:rsid w:val="004605DA"/>
    <w:rsid w:val="00460CC0"/>
    <w:rsid w:val="004618E2"/>
    <w:rsid w:val="00462B50"/>
    <w:rsid w:val="00463294"/>
    <w:rsid w:val="004638C6"/>
    <w:rsid w:val="00463ECD"/>
    <w:rsid w:val="004642FA"/>
    <w:rsid w:val="00465062"/>
    <w:rsid w:val="00466050"/>
    <w:rsid w:val="00466996"/>
    <w:rsid w:val="004669DB"/>
    <w:rsid w:val="00466D1A"/>
    <w:rsid w:val="0046736F"/>
    <w:rsid w:val="00467BFD"/>
    <w:rsid w:val="00470084"/>
    <w:rsid w:val="004702FB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14F7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58D2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36F0"/>
    <w:rsid w:val="0051493E"/>
    <w:rsid w:val="00514EC7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4D6A"/>
    <w:rsid w:val="005556C7"/>
    <w:rsid w:val="005557A8"/>
    <w:rsid w:val="00555F2F"/>
    <w:rsid w:val="00556C26"/>
    <w:rsid w:val="00556F6B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3BAA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63A"/>
    <w:rsid w:val="0058313F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1493"/>
    <w:rsid w:val="005E1EB8"/>
    <w:rsid w:val="005E21EE"/>
    <w:rsid w:val="005E296B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4199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7A1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4051"/>
    <w:rsid w:val="0066512D"/>
    <w:rsid w:val="006651B6"/>
    <w:rsid w:val="00665E1D"/>
    <w:rsid w:val="0066676D"/>
    <w:rsid w:val="00666A8F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1E1A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102C5"/>
    <w:rsid w:val="007109D5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1746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36B"/>
    <w:rsid w:val="0075252C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FC7"/>
    <w:rsid w:val="007961E7"/>
    <w:rsid w:val="007A02C8"/>
    <w:rsid w:val="007A08DC"/>
    <w:rsid w:val="007A0BD8"/>
    <w:rsid w:val="007A0D79"/>
    <w:rsid w:val="007A1447"/>
    <w:rsid w:val="007A157F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5B8"/>
    <w:rsid w:val="007D3ABB"/>
    <w:rsid w:val="007D45C0"/>
    <w:rsid w:val="007D4BF1"/>
    <w:rsid w:val="007D4D43"/>
    <w:rsid w:val="007D517C"/>
    <w:rsid w:val="007D59A9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73E"/>
    <w:rsid w:val="007F787B"/>
    <w:rsid w:val="00800747"/>
    <w:rsid w:val="00801892"/>
    <w:rsid w:val="00801B6D"/>
    <w:rsid w:val="00801BDB"/>
    <w:rsid w:val="00802F8A"/>
    <w:rsid w:val="00803334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1177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792"/>
    <w:rsid w:val="008212E7"/>
    <w:rsid w:val="00821305"/>
    <w:rsid w:val="0082196F"/>
    <w:rsid w:val="008221F9"/>
    <w:rsid w:val="00822DF0"/>
    <w:rsid w:val="008235B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772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2DFB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3EF5"/>
    <w:rsid w:val="008A48C1"/>
    <w:rsid w:val="008A5F2C"/>
    <w:rsid w:val="008A6D43"/>
    <w:rsid w:val="008A6F5B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E0516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B20"/>
    <w:rsid w:val="008F5FF4"/>
    <w:rsid w:val="008F6A21"/>
    <w:rsid w:val="008F6D5E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60CC"/>
    <w:rsid w:val="00926BF7"/>
    <w:rsid w:val="00926C66"/>
    <w:rsid w:val="0092788B"/>
    <w:rsid w:val="00927C76"/>
    <w:rsid w:val="00927CAD"/>
    <w:rsid w:val="009304DB"/>
    <w:rsid w:val="0093061C"/>
    <w:rsid w:val="00930868"/>
    <w:rsid w:val="00931130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3CCA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441"/>
    <w:rsid w:val="00981593"/>
    <w:rsid w:val="00981876"/>
    <w:rsid w:val="00982244"/>
    <w:rsid w:val="00982FC8"/>
    <w:rsid w:val="009838CD"/>
    <w:rsid w:val="00983DB9"/>
    <w:rsid w:val="0098556B"/>
    <w:rsid w:val="009879A7"/>
    <w:rsid w:val="00991208"/>
    <w:rsid w:val="00992DD8"/>
    <w:rsid w:val="00993791"/>
    <w:rsid w:val="00993823"/>
    <w:rsid w:val="009956E7"/>
    <w:rsid w:val="00996920"/>
    <w:rsid w:val="00997261"/>
    <w:rsid w:val="0099759C"/>
    <w:rsid w:val="0099793A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68D2"/>
    <w:rsid w:val="009B7232"/>
    <w:rsid w:val="009B7CEE"/>
    <w:rsid w:val="009C070F"/>
    <w:rsid w:val="009C08EC"/>
    <w:rsid w:val="009C11A8"/>
    <w:rsid w:val="009C1AF6"/>
    <w:rsid w:val="009C37CB"/>
    <w:rsid w:val="009C524D"/>
    <w:rsid w:val="009C53E2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325"/>
    <w:rsid w:val="00A04CE1"/>
    <w:rsid w:val="00A06476"/>
    <w:rsid w:val="00A064A0"/>
    <w:rsid w:val="00A06C1B"/>
    <w:rsid w:val="00A07188"/>
    <w:rsid w:val="00A075BD"/>
    <w:rsid w:val="00A1132A"/>
    <w:rsid w:val="00A13666"/>
    <w:rsid w:val="00A137DB"/>
    <w:rsid w:val="00A138FC"/>
    <w:rsid w:val="00A13A5A"/>
    <w:rsid w:val="00A15A39"/>
    <w:rsid w:val="00A17238"/>
    <w:rsid w:val="00A17C2A"/>
    <w:rsid w:val="00A20372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3B57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7E92"/>
    <w:rsid w:val="00A60014"/>
    <w:rsid w:val="00A61867"/>
    <w:rsid w:val="00A61D97"/>
    <w:rsid w:val="00A62236"/>
    <w:rsid w:val="00A62D54"/>
    <w:rsid w:val="00A63064"/>
    <w:rsid w:val="00A636D1"/>
    <w:rsid w:val="00A63F18"/>
    <w:rsid w:val="00A63FE9"/>
    <w:rsid w:val="00A64D92"/>
    <w:rsid w:val="00A6690B"/>
    <w:rsid w:val="00A66DEB"/>
    <w:rsid w:val="00A70B47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9D0"/>
    <w:rsid w:val="00AB1FDB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2EE7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53CB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7ED2"/>
    <w:rsid w:val="00BC026B"/>
    <w:rsid w:val="00BC04DE"/>
    <w:rsid w:val="00BC11F4"/>
    <w:rsid w:val="00BC1485"/>
    <w:rsid w:val="00BC18BD"/>
    <w:rsid w:val="00BC1CFA"/>
    <w:rsid w:val="00BC1E7E"/>
    <w:rsid w:val="00BC2969"/>
    <w:rsid w:val="00BC2D61"/>
    <w:rsid w:val="00BC4462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31B2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13D4"/>
    <w:rsid w:val="00BF200C"/>
    <w:rsid w:val="00BF20CB"/>
    <w:rsid w:val="00BF25BA"/>
    <w:rsid w:val="00BF29FE"/>
    <w:rsid w:val="00BF2B11"/>
    <w:rsid w:val="00BF37A9"/>
    <w:rsid w:val="00BF3D7B"/>
    <w:rsid w:val="00BF3EBE"/>
    <w:rsid w:val="00BF3FD9"/>
    <w:rsid w:val="00BF5BB9"/>
    <w:rsid w:val="00BF60D4"/>
    <w:rsid w:val="00BF66B8"/>
    <w:rsid w:val="00BF7951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27F7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0B84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737B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F1256"/>
    <w:rsid w:val="00CF2296"/>
    <w:rsid w:val="00CF3685"/>
    <w:rsid w:val="00CF442E"/>
    <w:rsid w:val="00CF543D"/>
    <w:rsid w:val="00CF76BF"/>
    <w:rsid w:val="00D01395"/>
    <w:rsid w:val="00D014F1"/>
    <w:rsid w:val="00D020CC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FE8"/>
    <w:rsid w:val="00E61926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6F0A"/>
    <w:rsid w:val="00EB78B4"/>
    <w:rsid w:val="00EC08E9"/>
    <w:rsid w:val="00EC0FF7"/>
    <w:rsid w:val="00EC1C8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94D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2041"/>
    <w:rsid w:val="00F0313F"/>
    <w:rsid w:val="00F0349C"/>
    <w:rsid w:val="00F037BA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232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66"/>
    <w:rsid w:val="00F44566"/>
    <w:rsid w:val="00F44D30"/>
    <w:rsid w:val="00F456A0"/>
    <w:rsid w:val="00F459C0"/>
    <w:rsid w:val="00F46622"/>
    <w:rsid w:val="00F46E0B"/>
    <w:rsid w:val="00F50D2B"/>
    <w:rsid w:val="00F51901"/>
    <w:rsid w:val="00F51B25"/>
    <w:rsid w:val="00F53F92"/>
    <w:rsid w:val="00F54535"/>
    <w:rsid w:val="00F557D3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10CC"/>
    <w:rsid w:val="00F83745"/>
    <w:rsid w:val="00F84D77"/>
    <w:rsid w:val="00F851F3"/>
    <w:rsid w:val="00F8612B"/>
    <w:rsid w:val="00F86180"/>
    <w:rsid w:val="00F86F8F"/>
    <w:rsid w:val="00F87901"/>
    <w:rsid w:val="00F92C8F"/>
    <w:rsid w:val="00F92D9C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0B6E"/>
    <w:rsid w:val="00FB1174"/>
    <w:rsid w:val="00FB3044"/>
    <w:rsid w:val="00FB3235"/>
    <w:rsid w:val="00FB3258"/>
    <w:rsid w:val="00FB38AE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DF7443-7885-4983-94FD-60C5E0FD70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2</cp:revision>
  <cp:lastPrinted>2020-08-03T12:53:00Z</cp:lastPrinted>
  <dcterms:created xsi:type="dcterms:W3CDTF">2020-08-03T13:11:00Z</dcterms:created>
  <dcterms:modified xsi:type="dcterms:W3CDTF">2020-08-03T13:11:00Z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